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8943C" w14:textId="4777663F" w:rsidR="00F53FB5" w:rsidRPr="00F4571D" w:rsidRDefault="00F4571D" w:rsidP="00F4571D">
      <w:pPr>
        <w:spacing w:line="820" w:lineRule="exact"/>
        <w:ind w:right="2959"/>
        <w:rPr>
          <w:rFonts w:asciiTheme="majorHAnsi" w:eastAsia="Palatino Linotype" w:hAnsiTheme="majorHAnsi" w:cs="Palatino Linotype"/>
          <w:sz w:val="48"/>
          <w:szCs w:val="48"/>
        </w:rPr>
      </w:pPr>
      <w:r w:rsidRPr="00F4571D">
        <w:rPr>
          <w:rFonts w:asciiTheme="majorHAnsi" w:hAnsiTheme="majorHAnsi"/>
        </w:rPr>
        <w:pict w14:anchorId="709915FC">
          <v:group id="_x0000_s1026" style="position:absolute;margin-left:56pt;margin-top:43.45pt;width:500pt;height:648.45pt;z-index:-251659264;mso-position-horizontal-relative:page;mso-position-vertical-relative:page" coordorigin="1120,1000" coordsize="10000,12969">
            <v:shape id="_x0000_s1031" style="position:absolute;left:1130;top:1010;width:9980;height:12949" coordorigin="1130,1010" coordsize="9980,12949" path="m1130,1010r9980,l11110,13959r-9980,l1130,1010xe" filled="f" strokeweight="1pt">
              <v:path arrowok="t"/>
            </v:shape>
            <v:shape id="_x0000_s1030" style="position:absolute;left:2600;top:3400;width:7028;height:12" coordorigin="2600,3400" coordsize="7028,12" path="m2600,3400r7028,12e" filled="f" strokeweight="1pt">
              <v:path arrowok="t"/>
            </v:shape>
            <v:shape id="_x0000_s1029" style="position:absolute;left:2600;top:9500;width:7028;height:12" coordorigin="2600,9500" coordsize="7028,12" path="m2600,9500r7028,12e" filled="f" strokeweight="1pt">
              <v:path arrowok="t"/>
            </v:shape>
            <v:shape id="_x0000_s1028" style="position:absolute;left:2600;top:10840;width:7028;height:12" coordorigin="2600,10840" coordsize="7028,12" path="m2600,10840r7028,12e" filled="f" strokeweight="1pt">
              <v:path arrowok="t"/>
            </v:shape>
            <v:shape id="_x0000_s1027" style="position:absolute;left:2600;top:12620;width:7028;height:12" coordorigin="2600,12620" coordsize="7028,12" path="m2600,12620r7028,12e" filled="f" strokeweight="1pt">
              <v:path arrowok="t"/>
            </v:shape>
            <w10:wrap anchorx="page" anchory="page"/>
          </v:group>
        </w:pict>
      </w:r>
      <w:r w:rsidRPr="00F4571D">
        <w:rPr>
          <w:rFonts w:asciiTheme="majorHAnsi" w:eastAsia="Palatino Linotype" w:hAnsiTheme="majorHAnsi" w:cs="Palatino Linotype"/>
          <w:position w:val="1"/>
          <w:sz w:val="48"/>
          <w:szCs w:val="48"/>
        </w:rPr>
        <w:t xml:space="preserve"> David</w:t>
      </w:r>
      <w:r w:rsidRPr="00F4571D">
        <w:rPr>
          <w:rFonts w:asciiTheme="majorHAnsi" w:eastAsia="Palatino Linotype" w:hAnsiTheme="majorHAnsi" w:cs="Palatino Linotype"/>
          <w:position w:val="1"/>
          <w:sz w:val="48"/>
          <w:szCs w:val="48"/>
        </w:rPr>
        <w:t xml:space="preserve"> Doe</w:t>
      </w:r>
    </w:p>
    <w:p w14:paraId="44333D07" w14:textId="27B75CAB" w:rsidR="00F4571D" w:rsidRPr="00F4571D" w:rsidRDefault="00F4571D" w:rsidP="00F4571D">
      <w:pPr>
        <w:spacing w:line="260" w:lineRule="exact"/>
        <w:ind w:right="4048"/>
        <w:rPr>
          <w:rFonts w:asciiTheme="majorHAnsi" w:eastAsia="Palatino Linotype" w:hAnsiTheme="majorHAnsi" w:cs="Palatino Linotype"/>
          <w:bCs/>
          <w:sz w:val="30"/>
          <w:szCs w:val="30"/>
        </w:rPr>
      </w:pPr>
      <w:r w:rsidRPr="00F4571D">
        <w:rPr>
          <w:rFonts w:asciiTheme="majorHAnsi" w:eastAsia="Palatino Linotype" w:hAnsiTheme="majorHAnsi" w:cs="Palatino Linotype"/>
          <w:bCs/>
          <w:position w:val="3"/>
          <w:sz w:val="30"/>
          <w:szCs w:val="30"/>
        </w:rPr>
        <w:t xml:space="preserve"> </w:t>
      </w:r>
      <w:r w:rsidRPr="00F4571D">
        <w:rPr>
          <w:rFonts w:asciiTheme="majorHAnsi" w:eastAsia="Palatino Linotype" w:hAnsiTheme="majorHAnsi" w:cs="Palatino Linotype"/>
          <w:bCs/>
          <w:position w:val="3"/>
          <w:sz w:val="30"/>
          <w:szCs w:val="30"/>
        </w:rPr>
        <w:t>Actor/Singer</w:t>
      </w:r>
    </w:p>
    <w:p w14:paraId="6AD9AF96" w14:textId="239F122D" w:rsidR="00F53FB5" w:rsidRPr="00F4571D" w:rsidRDefault="00F4571D" w:rsidP="00F4571D">
      <w:pPr>
        <w:spacing w:line="260" w:lineRule="exact"/>
        <w:ind w:right="4048"/>
        <w:rPr>
          <w:rFonts w:asciiTheme="majorHAnsi" w:eastAsia="Palatino Linotype" w:hAnsiTheme="majorHAnsi" w:cs="Palatino Linotype"/>
          <w:bCs/>
          <w:sz w:val="30"/>
          <w:szCs w:val="30"/>
        </w:rPr>
      </w:pPr>
      <w:r w:rsidRPr="00F4571D">
        <w:rPr>
          <w:rFonts w:asciiTheme="majorHAnsi" w:eastAsia="Palatino Linotype" w:hAnsiTheme="majorHAnsi" w:cs="Palatino Linotype"/>
          <w:bCs/>
          <w:sz w:val="30"/>
          <w:szCs w:val="30"/>
        </w:rPr>
        <w:t xml:space="preserve"> </w:t>
      </w:r>
      <w:r w:rsidRPr="00F4571D">
        <w:rPr>
          <w:rFonts w:asciiTheme="majorHAnsi" w:eastAsia="Palatino Linotype" w:hAnsiTheme="majorHAnsi" w:cs="Palatino Linotype"/>
          <w:bCs/>
          <w:position w:val="1"/>
          <w:sz w:val="30"/>
          <w:szCs w:val="30"/>
        </w:rPr>
        <w:t>AEA</w:t>
      </w:r>
    </w:p>
    <w:p w14:paraId="3C320FF1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679A7387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0"/>
        <w:gridCol w:w="800"/>
        <w:gridCol w:w="290"/>
        <w:gridCol w:w="1180"/>
        <w:gridCol w:w="840"/>
        <w:gridCol w:w="410"/>
        <w:gridCol w:w="540"/>
        <w:gridCol w:w="2954"/>
      </w:tblGrid>
      <w:tr w:rsidR="00F53FB5" w:rsidRPr="00F4571D" w14:paraId="7D32C137" w14:textId="77777777">
        <w:trPr>
          <w:trHeight w:hRule="exact" w:val="1035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14:paraId="2B4F0039" w14:textId="77777777" w:rsidR="00F53FB5" w:rsidRPr="00F4571D" w:rsidRDefault="00F4571D">
            <w:pPr>
              <w:spacing w:before="5"/>
              <w:ind w:left="40"/>
              <w:rPr>
                <w:rFonts w:asciiTheme="majorHAnsi" w:eastAsia="Palatino Linotype" w:hAnsiTheme="majorHAnsi" w:cs="Palatino Linotype"/>
                <w:sz w:val="30"/>
                <w:szCs w:val="30"/>
              </w:rPr>
            </w:pPr>
            <w:r w:rsidRPr="00F4571D">
              <w:rPr>
                <w:rFonts w:asciiTheme="majorHAnsi" w:eastAsia="Palatino Linotype" w:hAnsiTheme="majorHAnsi" w:cs="Palatino Linotype"/>
                <w:b/>
                <w:sz w:val="30"/>
                <w:szCs w:val="30"/>
              </w:rPr>
              <w:t>Theatre</w:t>
            </w:r>
            <w:r w:rsidRPr="00F4571D">
              <w:rPr>
                <w:rFonts w:asciiTheme="majorHAnsi" w:eastAsia="Palatino Linotype" w:hAnsiTheme="majorHAnsi" w:cs="Palatino Linotype"/>
                <w:b/>
                <w:spacing w:val="15"/>
                <w:sz w:val="30"/>
                <w:szCs w:val="30"/>
              </w:rPr>
              <w:t>:</w:t>
            </w:r>
            <w:r w:rsidRPr="00F4571D">
              <w:rPr>
                <w:rFonts w:asciiTheme="majorHAnsi" w:eastAsia="Palatino Linotype" w:hAnsiTheme="majorHAnsi" w:cs="Palatino Linotype"/>
                <w:b/>
                <w:sz w:val="30"/>
                <w:szCs w:val="30"/>
              </w:rPr>
              <w:t xml:space="preserve"> </w:t>
            </w:r>
          </w:p>
          <w:p w14:paraId="10C8600E" w14:textId="77777777" w:rsidR="00F53FB5" w:rsidRPr="00F4571D" w:rsidRDefault="00F4571D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Les Miserable</w:t>
            </w:r>
            <w:r w:rsidRPr="00F4571D">
              <w:rPr>
                <w:rFonts w:asciiTheme="majorHAnsi" w:eastAsia="Palatino Linotype" w:hAnsiTheme="majorHAnsi" w:cs="Palatino Linotype"/>
                <w:spacing w:val="-11"/>
                <w:position w:val="1"/>
                <w:sz w:val="24"/>
                <w:szCs w:val="24"/>
              </w:rPr>
              <w:t>s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7219A84A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D5A095B" w14:textId="77777777" w:rsidR="00F53FB5" w:rsidRPr="00F4571D" w:rsidRDefault="00F4571D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225C63E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5E331EB9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6A2E961E" w14:textId="77777777" w:rsidR="00F53FB5" w:rsidRPr="00F4571D" w:rsidRDefault="00F53FB5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1841E0DB" w14:textId="77777777" w:rsidR="00F53FB5" w:rsidRPr="00F4571D" w:rsidRDefault="00F4571D">
            <w:pPr>
              <w:ind w:left="2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5BF0E0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0C348783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563F60AA" w14:textId="77777777" w:rsidR="00F53FB5" w:rsidRPr="00F4571D" w:rsidRDefault="00F53FB5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586C3CD0" w14:textId="77777777" w:rsidR="00F53FB5" w:rsidRPr="00F4571D" w:rsidRDefault="00F4571D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4B65D659" w14:textId="77777777" w:rsidR="00F53FB5" w:rsidRPr="00F4571D" w:rsidRDefault="00F53FB5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1CDCE58F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615F4E87" w14:textId="77777777" w:rsidR="00F53FB5" w:rsidRPr="00F4571D" w:rsidRDefault="00F4571D">
            <w:pPr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Mariu</w:t>
            </w:r>
            <w:r w:rsidRPr="00F4571D">
              <w:rPr>
                <w:rFonts w:asciiTheme="majorHAnsi" w:eastAsia="Palatino Linotype" w:hAnsiTheme="majorHAnsi" w:cs="Palatino Linotype"/>
                <w:spacing w:val="2"/>
                <w:sz w:val="24"/>
                <w:szCs w:val="24"/>
              </w:rPr>
              <w:t>s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  <w:p w14:paraId="205477FF" w14:textId="77777777" w:rsidR="00F53FB5" w:rsidRPr="00F4571D" w:rsidRDefault="00F4571D">
            <w:pPr>
              <w:spacing w:line="300" w:lineRule="exact"/>
              <w:ind w:left="562" w:right="48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38C3B24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15C5B530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5CC4B57F" w14:textId="77777777" w:rsidR="00F53FB5" w:rsidRPr="00F4571D" w:rsidRDefault="00F53FB5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0173B8C9" w14:textId="77777777" w:rsidR="00F53FB5" w:rsidRPr="00F4571D" w:rsidRDefault="00F4571D">
            <w:pPr>
              <w:ind w:left="1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4F849CDC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2D827359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008FF0F5" w14:textId="77777777" w:rsidR="00F53FB5" w:rsidRPr="00F4571D" w:rsidRDefault="00F53FB5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2D1B8F64" w14:textId="77777777" w:rsidR="00F53FB5" w:rsidRPr="00F4571D" w:rsidRDefault="00F4571D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58C580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099D7A23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79633623" w14:textId="77777777" w:rsidR="00F53FB5" w:rsidRPr="00F4571D" w:rsidRDefault="00F53FB5">
            <w:pPr>
              <w:spacing w:before="9" w:line="28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6E20E5B8" w14:textId="77777777" w:rsidR="00F53FB5" w:rsidRPr="00F4571D" w:rsidRDefault="00F4571D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7F19B5F5" w14:textId="77777777" w:rsidR="00F53FB5" w:rsidRPr="00F4571D" w:rsidRDefault="00F53FB5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18666A6C" w14:textId="77777777" w:rsidR="00F53FB5" w:rsidRPr="00F4571D" w:rsidRDefault="00F53FB5">
            <w:pPr>
              <w:spacing w:line="200" w:lineRule="exact"/>
              <w:rPr>
                <w:rFonts w:asciiTheme="majorHAnsi" w:hAnsiTheme="majorHAnsi"/>
              </w:rPr>
            </w:pPr>
          </w:p>
          <w:p w14:paraId="2C0D72CC" w14:textId="77777777" w:rsidR="00F53FB5" w:rsidRPr="00F4571D" w:rsidRDefault="00F4571D">
            <w:pPr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City 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Theat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e Company</w:t>
            </w:r>
          </w:p>
          <w:p w14:paraId="1AF9D37A" w14:textId="77777777" w:rsidR="00F53FB5" w:rsidRPr="00F4571D" w:rsidRDefault="00F4571D">
            <w:pPr>
              <w:spacing w:before="19"/>
              <w:ind w:left="510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. Geo</w:t>
            </w:r>
            <w:r w:rsidRPr="00F4571D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 xml:space="preserve">ge </w:t>
            </w:r>
            <w:r w:rsidRPr="00F4571D">
              <w:rPr>
                <w:rFonts w:asciiTheme="majorHAnsi" w:eastAsia="Palatino Linotype" w:hAnsiTheme="majorHAnsi" w:cs="Palatino Linotype"/>
                <w:spacing w:val="-18"/>
              </w:rPr>
              <w:t>W</w:t>
            </w:r>
            <w:r w:rsidRPr="00F4571D">
              <w:rPr>
                <w:rFonts w:asciiTheme="majorHAnsi" w:eastAsia="Palatino Linotype" w:hAnsiTheme="majorHAnsi" w:cs="Palatino Linotype"/>
              </w:rPr>
              <w:t>ashington</w:t>
            </w:r>
          </w:p>
        </w:tc>
      </w:tr>
      <w:tr w:rsidR="00F53FB5" w:rsidRPr="00F4571D" w14:paraId="3D2B5503" w14:textId="77777777">
        <w:trPr>
          <w:trHeight w:hRule="exact" w:val="910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14:paraId="1F2B4947" w14:textId="77777777" w:rsidR="00F53FB5" w:rsidRPr="00F4571D" w:rsidRDefault="00F4571D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W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est Side Stor</w:t>
            </w:r>
            <w:r w:rsidRPr="00F4571D">
              <w:rPr>
                <w:rFonts w:asciiTheme="majorHAnsi" w:eastAsia="Palatino Linotype" w:hAnsiTheme="majorHAnsi" w:cs="Palatino Linotype"/>
                <w:spacing w:val="6"/>
                <w:position w:val="1"/>
                <w:sz w:val="24"/>
                <w:szCs w:val="24"/>
              </w:rPr>
              <w:t>y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AA6EAA7" w14:textId="77777777" w:rsidR="00F53FB5" w:rsidRPr="00F4571D" w:rsidRDefault="00F4571D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084FBE8" w14:textId="77777777" w:rsidR="00F53FB5" w:rsidRPr="00F4571D" w:rsidRDefault="00F4571D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Cat on a Hot </w:t>
            </w:r>
            <w:r w:rsidRPr="00F4571D">
              <w:rPr>
                <w:rFonts w:asciiTheme="majorHAnsi" w:eastAsia="Palatino Linotype" w:hAnsiTheme="majorHAnsi" w:cs="Palatino Linotype"/>
                <w:spacing w:val="-13"/>
                <w:position w:val="1"/>
                <w:sz w:val="24"/>
                <w:szCs w:val="24"/>
              </w:rPr>
              <w:t>T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in Roo</w:t>
            </w:r>
            <w:r w:rsidRPr="00F4571D">
              <w:rPr>
                <w:rFonts w:asciiTheme="majorHAnsi" w:eastAsia="Palatino Linotype" w:hAnsiTheme="majorHAnsi" w:cs="Palatino Linotype"/>
                <w:spacing w:val="6"/>
                <w:position w:val="1"/>
                <w:sz w:val="24"/>
                <w:szCs w:val="24"/>
              </w:rPr>
              <w:t>f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8C0DB0F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9A097E1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60EF6CE0" w14:textId="77777777" w:rsidR="00F53FB5" w:rsidRPr="00F4571D" w:rsidRDefault="00F4571D">
            <w:pPr>
              <w:spacing w:line="26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T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on</w:t>
            </w:r>
            <w:r w:rsidRPr="00F4571D">
              <w:rPr>
                <w:rFonts w:asciiTheme="majorHAnsi" w:eastAsia="Palatino Linotype" w:hAnsiTheme="majorHAnsi" w:cs="Palatino Linotype"/>
                <w:spacing w:val="11"/>
                <w:position w:val="1"/>
                <w:sz w:val="24"/>
                <w:szCs w:val="24"/>
              </w:rPr>
              <w:t>y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C30BAEB" w14:textId="77777777" w:rsidR="00F53FB5" w:rsidRPr="00F4571D" w:rsidRDefault="00F4571D">
            <w:pPr>
              <w:spacing w:line="30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47FB8A4" w14:textId="77777777" w:rsidR="00F53FB5" w:rsidRPr="00F4571D" w:rsidRDefault="00F4571D">
            <w:pPr>
              <w:spacing w:line="30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Bric</w:t>
            </w:r>
            <w:r w:rsidRPr="00F4571D">
              <w:rPr>
                <w:rFonts w:asciiTheme="majorHAnsi" w:eastAsia="Palatino Linotype" w:hAnsiTheme="majorHAnsi" w:cs="Palatino Linotype"/>
                <w:spacing w:val="9"/>
                <w:position w:val="1"/>
                <w:sz w:val="24"/>
                <w:szCs w:val="24"/>
              </w:rPr>
              <w:t>k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2DB3B4D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6F7EDD00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F135A5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70A3E377" w14:textId="77777777" w:rsidR="00F53FB5" w:rsidRPr="00F4571D" w:rsidRDefault="00F4571D">
            <w:pPr>
              <w:spacing w:line="260" w:lineRule="exact"/>
              <w:ind w:left="112" w:right="425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pacing w:val="-5"/>
                <w:position w:val="1"/>
                <w:sz w:val="24"/>
                <w:szCs w:val="24"/>
              </w:rPr>
              <w:t>Cit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y</w:t>
            </w:r>
            <w:r w:rsidRPr="00F4571D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  <w:spacing w:val="-5"/>
                <w:position w:val="1"/>
                <w:sz w:val="24"/>
                <w:szCs w:val="24"/>
              </w:rPr>
              <w:t>Theat</w:t>
            </w:r>
            <w:r w:rsidRPr="00F4571D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</w:t>
            </w:r>
            <w:r w:rsidRPr="00F4571D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  <w:spacing w:val="-5"/>
                <w:position w:val="1"/>
                <w:sz w:val="24"/>
                <w:szCs w:val="24"/>
              </w:rPr>
              <w:t>Compan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y</w:t>
            </w:r>
          </w:p>
          <w:p w14:paraId="5A5A350E" w14:textId="77777777" w:rsidR="00F53FB5" w:rsidRPr="00F4571D" w:rsidRDefault="00F4571D">
            <w:pPr>
              <w:spacing w:before="19"/>
              <w:ind w:left="472" w:right="888"/>
              <w:jc w:val="center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.  John</w:t>
            </w:r>
            <w:r w:rsidRPr="00F4571D">
              <w:rPr>
                <w:rFonts w:asciiTheme="majorHAnsi" w:eastAsia="Palatino Linotype" w:hAnsiTheme="majorHAnsi" w:cs="Palatino Linotype"/>
                <w:spacing w:val="-7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</w:rPr>
              <w:t>Adams</w:t>
            </w:r>
          </w:p>
          <w:p w14:paraId="51B2386B" w14:textId="77777777" w:rsidR="00F53FB5" w:rsidRPr="00F4571D" w:rsidRDefault="00F4571D">
            <w:pPr>
              <w:spacing w:line="300" w:lineRule="exact"/>
              <w:ind w:left="112" w:right="338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City Theat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 Company</w:t>
            </w:r>
          </w:p>
        </w:tc>
      </w:tr>
      <w:tr w:rsidR="00F53FB5" w:rsidRPr="00F4571D" w14:paraId="32593A80" w14:textId="77777777">
        <w:trPr>
          <w:trHeight w:hRule="exact" w:val="910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14:paraId="42691C65" w14:textId="77777777" w:rsidR="00F53FB5" w:rsidRPr="00F4571D" w:rsidRDefault="00F53FB5">
            <w:pPr>
              <w:spacing w:before="19" w:line="200" w:lineRule="exact"/>
              <w:rPr>
                <w:rFonts w:asciiTheme="majorHAnsi" w:hAnsiTheme="majorHAnsi"/>
              </w:rPr>
            </w:pPr>
          </w:p>
          <w:p w14:paraId="55733365" w14:textId="77777777" w:rsidR="00F53FB5" w:rsidRPr="00F4571D" w:rsidRDefault="00F4571D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</w:t>
            </w:r>
          </w:p>
          <w:p w14:paraId="3F878854" w14:textId="77777777" w:rsidR="00F53FB5" w:rsidRPr="00F4571D" w:rsidRDefault="00F4571D">
            <w:pPr>
              <w:spacing w:before="44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King Lea</w:t>
            </w:r>
            <w:r w:rsidRPr="00F4571D">
              <w:rPr>
                <w:rFonts w:asciiTheme="majorHAnsi" w:eastAsia="Palatino Linotype" w:hAnsiTheme="majorHAnsi" w:cs="Palatino Linotype"/>
                <w:spacing w:val="7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  <w:p w14:paraId="4D85C1CD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F68B3A9" w14:textId="77777777" w:rsidR="00F53FB5" w:rsidRPr="00F4571D" w:rsidRDefault="00F4571D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EC11A3D" w14:textId="77777777" w:rsidR="00F53FB5" w:rsidRPr="00F4571D" w:rsidRDefault="00F4571D">
            <w:pPr>
              <w:spacing w:line="280" w:lineRule="exact"/>
              <w:ind w:left="2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21184059" w14:textId="77777777" w:rsidR="00F53FB5" w:rsidRPr="00F4571D" w:rsidRDefault="00F53FB5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3A6953EC" w14:textId="77777777" w:rsidR="00F53FB5" w:rsidRPr="00F4571D" w:rsidRDefault="00F4571D">
            <w:pPr>
              <w:ind w:left="2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C56A69" w14:textId="77777777" w:rsidR="00F53FB5" w:rsidRPr="00F4571D" w:rsidRDefault="00F4571D">
            <w:pPr>
              <w:spacing w:line="280" w:lineRule="exact"/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31902AA4" w14:textId="77777777" w:rsidR="00F53FB5" w:rsidRPr="00F4571D" w:rsidRDefault="00F53FB5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02C0B005" w14:textId="77777777" w:rsidR="00F53FB5" w:rsidRPr="00F4571D" w:rsidRDefault="00F4571D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352D6C82" w14:textId="77777777" w:rsidR="00F53FB5" w:rsidRPr="00F4571D" w:rsidRDefault="00F4571D">
            <w:pPr>
              <w:spacing w:line="280" w:lineRule="exact"/>
              <w:ind w:left="562" w:right="48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2AA89604" w14:textId="77777777" w:rsidR="00F53FB5" w:rsidRPr="00F4571D" w:rsidRDefault="00F4571D">
            <w:pPr>
              <w:spacing w:line="300" w:lineRule="exact"/>
              <w:ind w:left="22" w:right="10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Edmun</w:t>
            </w:r>
            <w:r w:rsidRPr="00F4571D">
              <w:rPr>
                <w:rFonts w:asciiTheme="majorHAnsi" w:eastAsia="Palatino Linotype" w:hAnsiTheme="majorHAnsi" w:cs="Palatino Linotype"/>
                <w:spacing w:val="-16"/>
                <w:position w:val="1"/>
                <w:sz w:val="24"/>
                <w:szCs w:val="24"/>
              </w:rPr>
              <w:t>d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208FD951" w14:textId="77777777" w:rsidR="00F53FB5" w:rsidRPr="00F4571D" w:rsidRDefault="00F4571D">
            <w:pPr>
              <w:spacing w:line="300" w:lineRule="exact"/>
              <w:ind w:left="562" w:right="48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4990C54D" w14:textId="77777777" w:rsidR="00F53FB5" w:rsidRPr="00F4571D" w:rsidRDefault="00F4571D">
            <w:pPr>
              <w:spacing w:line="280" w:lineRule="exact"/>
              <w:ind w:left="1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1EE02BF" w14:textId="77777777" w:rsidR="00F53FB5" w:rsidRPr="00F4571D" w:rsidRDefault="00F53FB5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32EC492E" w14:textId="77777777" w:rsidR="00F53FB5" w:rsidRPr="00F4571D" w:rsidRDefault="00F4571D">
            <w:pPr>
              <w:ind w:left="1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2DC043DA" w14:textId="77777777" w:rsidR="00F53FB5" w:rsidRPr="00F4571D" w:rsidRDefault="00F4571D">
            <w:pPr>
              <w:spacing w:line="280" w:lineRule="exact"/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43F7C961" w14:textId="77777777" w:rsidR="00F53FB5" w:rsidRPr="00F4571D" w:rsidRDefault="00F53FB5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13F55726" w14:textId="77777777" w:rsidR="00F53FB5" w:rsidRPr="00F4571D" w:rsidRDefault="00F4571D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61CF62A" w14:textId="77777777" w:rsidR="00F53FB5" w:rsidRPr="00F4571D" w:rsidRDefault="00F4571D">
            <w:pPr>
              <w:spacing w:line="280" w:lineRule="exact"/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601C8D49" w14:textId="77777777" w:rsidR="00F53FB5" w:rsidRPr="00F4571D" w:rsidRDefault="00F53FB5">
            <w:pPr>
              <w:spacing w:before="16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4265162A" w14:textId="77777777" w:rsidR="00F53FB5" w:rsidRPr="00F4571D" w:rsidRDefault="00F4571D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3B1031A2" w14:textId="77777777" w:rsidR="00F53FB5" w:rsidRPr="00F4571D" w:rsidRDefault="00F4571D">
            <w:pPr>
              <w:spacing w:before="6"/>
              <w:ind w:left="510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 xml:space="preserve">. </w:t>
            </w:r>
            <w:r w:rsidRPr="00F4571D">
              <w:rPr>
                <w:rFonts w:asciiTheme="majorHAnsi" w:eastAsia="Palatino Linotype" w:hAnsiTheme="majorHAnsi" w:cs="Palatino Linotype"/>
                <w:spacing w:val="-18"/>
              </w:rPr>
              <w:t>T</w:t>
            </w:r>
            <w:r w:rsidRPr="00F4571D">
              <w:rPr>
                <w:rFonts w:asciiTheme="majorHAnsi" w:eastAsia="Palatino Linotype" w:hAnsiTheme="majorHAnsi" w:cs="Palatino Linotype"/>
              </w:rPr>
              <w:t>om Je</w:t>
            </w:r>
            <w:r w:rsidRPr="00F4571D">
              <w:rPr>
                <w:rFonts w:asciiTheme="majorHAnsi" w:eastAsia="Palatino Linotype" w:hAnsiTheme="majorHAnsi" w:cs="Palatino Linotype"/>
                <w:spacing w:val="-3"/>
              </w:rPr>
              <w:t>f</w:t>
            </w:r>
            <w:r w:rsidRPr="00F4571D">
              <w:rPr>
                <w:rFonts w:asciiTheme="majorHAnsi" w:eastAsia="Palatino Linotype" w:hAnsiTheme="majorHAnsi" w:cs="Palatino Linotype"/>
              </w:rPr>
              <w:t>ferson</w:t>
            </w:r>
          </w:p>
          <w:p w14:paraId="774CEEA9" w14:textId="77777777" w:rsidR="00F53FB5" w:rsidRPr="00F4571D" w:rsidRDefault="00F4571D">
            <w:pPr>
              <w:spacing w:line="300" w:lineRule="exact"/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Such and Such University</w:t>
            </w:r>
          </w:p>
          <w:p w14:paraId="5D6CCF4A" w14:textId="77777777" w:rsidR="00F53FB5" w:rsidRPr="00F4571D" w:rsidRDefault="00F4571D">
            <w:pPr>
              <w:spacing w:before="19"/>
              <w:ind w:left="510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. Jim Madison</w:t>
            </w:r>
          </w:p>
        </w:tc>
      </w:tr>
      <w:tr w:rsidR="00F53FB5" w:rsidRPr="00F4571D" w14:paraId="6C3CAEAE" w14:textId="77777777">
        <w:trPr>
          <w:trHeight w:hRule="exact" w:val="61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61A91" w14:textId="77777777" w:rsidR="00F53FB5" w:rsidRPr="00F4571D" w:rsidRDefault="00F4571D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Ca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ouse</w:t>
            </w:r>
            <w:r w:rsidRPr="00F4571D">
              <w:rPr>
                <w:rFonts w:asciiTheme="majorHAnsi" w:eastAsia="Palatino Linotype" w:hAnsiTheme="majorHAnsi" w:cs="Palatino Linotype"/>
                <w:spacing w:val="-3"/>
                <w:position w:val="1"/>
                <w:sz w:val="24"/>
                <w:szCs w:val="24"/>
              </w:rPr>
              <w:t>l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64D5ECE3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DEDB3DA" w14:textId="77777777" w:rsidR="00F53FB5" w:rsidRPr="00F4571D" w:rsidRDefault="00F4571D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9A7E9" w14:textId="77777777" w:rsidR="00F53FB5" w:rsidRPr="00F4571D" w:rsidRDefault="00F53FB5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2A4B56E9" w14:textId="77777777" w:rsidR="00F53FB5" w:rsidRPr="00F4571D" w:rsidRDefault="00F4571D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1E424" w14:textId="77777777" w:rsidR="00F53FB5" w:rsidRPr="00F4571D" w:rsidRDefault="00F4571D">
            <w:pPr>
              <w:spacing w:line="26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Billy Bigelo</w:t>
            </w:r>
            <w:r w:rsidRPr="00F4571D">
              <w:rPr>
                <w:rFonts w:asciiTheme="majorHAnsi" w:eastAsia="Palatino Linotype" w:hAnsiTheme="majorHAnsi" w:cs="Palatino Linotype"/>
                <w:spacing w:val="5"/>
                <w:position w:val="1"/>
                <w:sz w:val="24"/>
                <w:szCs w:val="24"/>
              </w:rPr>
              <w:t>w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0BA9F519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22C8685" w14:textId="77777777" w:rsidR="00F53FB5" w:rsidRPr="00F4571D" w:rsidRDefault="00F4571D">
            <w:pPr>
              <w:ind w:left="60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13145E7" w14:textId="77777777" w:rsidR="00F53FB5" w:rsidRPr="00F4571D" w:rsidRDefault="00F53FB5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6A53817D" w14:textId="77777777" w:rsidR="00F53FB5" w:rsidRPr="00F4571D" w:rsidRDefault="00F4571D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09B78B2" w14:textId="77777777" w:rsidR="00F53FB5" w:rsidRPr="00F4571D" w:rsidRDefault="00F53FB5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077207CE" w14:textId="77777777" w:rsidR="00F53FB5" w:rsidRPr="00F4571D" w:rsidRDefault="00F4571D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3CA213B9" w14:textId="77777777" w:rsidR="00F53FB5" w:rsidRPr="00F4571D" w:rsidRDefault="00F4571D">
            <w:pPr>
              <w:spacing w:line="260" w:lineRule="exact"/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Such and Such 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University</w:t>
            </w:r>
          </w:p>
          <w:p w14:paraId="30DB684A" w14:textId="77777777" w:rsidR="00F53FB5" w:rsidRPr="00F4571D" w:rsidRDefault="00F4571D">
            <w:pPr>
              <w:spacing w:before="19"/>
              <w:ind w:left="510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. Jim Mun</w:t>
            </w:r>
            <w:r w:rsidRPr="00F4571D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oe</w:t>
            </w:r>
          </w:p>
        </w:tc>
      </w:tr>
      <w:tr w:rsidR="00F53FB5" w:rsidRPr="00F4571D" w14:paraId="6358532A" w14:textId="77777777">
        <w:trPr>
          <w:trHeight w:hRule="exact" w:val="61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63435" w14:textId="77777777" w:rsidR="00F53FB5" w:rsidRPr="00F4571D" w:rsidRDefault="00F4571D">
            <w:pPr>
              <w:spacing w:line="28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The Count of Monte Crist</w:t>
            </w:r>
            <w:r w:rsidRPr="00F4571D">
              <w:rPr>
                <w:rFonts w:asciiTheme="majorHAnsi" w:eastAsia="Palatino Linotype" w:hAnsiTheme="majorHAnsi" w:cs="Palatino Linotype"/>
                <w:spacing w:val="7"/>
                <w:position w:val="1"/>
                <w:sz w:val="24"/>
                <w:szCs w:val="24"/>
              </w:rPr>
              <w:t>o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5C0DBDC7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636641F" w14:textId="77777777" w:rsidR="00F53FB5" w:rsidRPr="00F4571D" w:rsidRDefault="00F4571D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FABB129" w14:textId="77777777" w:rsidR="00F53FB5" w:rsidRPr="00F4571D" w:rsidRDefault="00F53FB5">
            <w:pPr>
              <w:spacing w:before="4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38B838B4" w14:textId="77777777" w:rsidR="00F53FB5" w:rsidRPr="00F4571D" w:rsidRDefault="00F4571D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41DD2" w14:textId="77777777" w:rsidR="00F53FB5" w:rsidRPr="00F4571D" w:rsidRDefault="00F4571D">
            <w:pPr>
              <w:spacing w:line="280" w:lineRule="exact"/>
              <w:ind w:left="22" w:right="12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Edmond Donte</w:t>
            </w:r>
            <w:r w:rsidRPr="00F4571D">
              <w:rPr>
                <w:rFonts w:asciiTheme="majorHAnsi" w:eastAsia="Palatino Linotype" w:hAnsiTheme="majorHAnsi" w:cs="Palatino Linotype"/>
                <w:spacing w:val="6"/>
                <w:position w:val="1"/>
                <w:sz w:val="24"/>
                <w:szCs w:val="24"/>
              </w:rPr>
              <w:t>s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31D8BF42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32E02C4" w14:textId="77777777" w:rsidR="00F53FB5" w:rsidRPr="00F4571D" w:rsidRDefault="00F4571D">
            <w:pPr>
              <w:ind w:left="562" w:right="60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772D1774" w14:textId="77777777" w:rsidR="00F53FB5" w:rsidRPr="00F4571D" w:rsidRDefault="00F53FB5">
            <w:pPr>
              <w:spacing w:before="4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17E9BFD1" w14:textId="77777777" w:rsidR="00F53FB5" w:rsidRPr="00F4571D" w:rsidRDefault="00F4571D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70865F" w14:textId="77777777" w:rsidR="00F53FB5" w:rsidRPr="00F4571D" w:rsidRDefault="00F53FB5">
            <w:pPr>
              <w:spacing w:before="4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60DFD55C" w14:textId="77777777" w:rsidR="00F53FB5" w:rsidRPr="00F4571D" w:rsidRDefault="00F4571D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0609052A" w14:textId="77777777" w:rsidR="00F53FB5" w:rsidRPr="00F4571D" w:rsidRDefault="00F4571D">
            <w:pPr>
              <w:spacing w:line="280" w:lineRule="exact"/>
              <w:ind w:left="112" w:right="21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Such and Such University</w:t>
            </w:r>
          </w:p>
          <w:p w14:paraId="2317CE76" w14:textId="77777777" w:rsidR="00F53FB5" w:rsidRPr="00F4571D" w:rsidRDefault="00F4571D">
            <w:pPr>
              <w:spacing w:before="19"/>
              <w:ind w:left="472" w:right="576"/>
              <w:jc w:val="center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.</w:t>
            </w:r>
            <w:r w:rsidRPr="00F4571D">
              <w:rPr>
                <w:rFonts w:asciiTheme="majorHAnsi" w:eastAsia="Palatino Linotype" w:hAnsiTheme="majorHAnsi" w:cs="Palatino Linotype"/>
                <w:spacing w:val="-7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</w:rPr>
              <w:t>And</w:t>
            </w:r>
            <w:r w:rsidRPr="00F4571D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ew Jackson</w:t>
            </w:r>
          </w:p>
        </w:tc>
      </w:tr>
      <w:tr w:rsidR="00F53FB5" w:rsidRPr="00F4571D" w14:paraId="69DA26E3" w14:textId="77777777">
        <w:trPr>
          <w:trHeight w:hRule="exact" w:val="60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B6B57" w14:textId="77777777" w:rsidR="00F53FB5" w:rsidRPr="00F4571D" w:rsidRDefault="00F4571D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Into the </w:t>
            </w:r>
            <w:r w:rsidRPr="00F4571D">
              <w:rPr>
                <w:rFonts w:asciiTheme="majorHAnsi" w:eastAsia="Palatino Linotype" w:hAnsiTheme="majorHAnsi" w:cs="Palatino Linotype"/>
                <w:spacing w:val="-22"/>
                <w:position w:val="1"/>
                <w:sz w:val="24"/>
                <w:szCs w:val="24"/>
              </w:rPr>
              <w:t>W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ood</w:t>
            </w:r>
            <w:r w:rsidRPr="00F4571D">
              <w:rPr>
                <w:rFonts w:asciiTheme="majorHAnsi" w:eastAsia="Palatino Linotype" w:hAnsiTheme="majorHAnsi" w:cs="Palatino Linotype"/>
                <w:spacing w:val="-11"/>
                <w:position w:val="1"/>
                <w:sz w:val="24"/>
                <w:szCs w:val="24"/>
              </w:rPr>
              <w:t>s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6FD1D6D3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02B3DE8" w14:textId="77777777" w:rsidR="00F53FB5" w:rsidRPr="00F4571D" w:rsidRDefault="00F4571D">
            <w:pPr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F2E4CA" w14:textId="77777777" w:rsidR="00F53FB5" w:rsidRPr="00F4571D" w:rsidRDefault="00F53FB5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02400EBA" w14:textId="77777777" w:rsidR="00F53FB5" w:rsidRPr="00F4571D" w:rsidRDefault="00F4571D">
            <w:pPr>
              <w:ind w:left="17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19410" w14:textId="77777777" w:rsidR="00F53FB5" w:rsidRPr="00F4571D" w:rsidRDefault="00F4571D">
            <w:pPr>
              <w:spacing w:line="260" w:lineRule="exact"/>
              <w:ind w:left="22" w:right="-58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Rapunzel’s Princ</w:t>
            </w:r>
            <w:r w:rsidRPr="00F4571D">
              <w:rPr>
                <w:rFonts w:asciiTheme="majorHAnsi" w:eastAsia="Palatino Linotype" w:hAnsiTheme="majorHAnsi" w:cs="Palatino Linotype"/>
                <w:spacing w:val="7"/>
                <w:position w:val="1"/>
                <w:sz w:val="24"/>
                <w:szCs w:val="24"/>
              </w:rPr>
              <w:t>e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  <w:p w14:paraId="7C1A273E" w14:textId="77777777" w:rsidR="00F53FB5" w:rsidRPr="00F4571D" w:rsidRDefault="00F53FB5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26068FE" w14:textId="77777777" w:rsidR="00F53FB5" w:rsidRPr="00F4571D" w:rsidRDefault="00F4571D">
            <w:pPr>
              <w:ind w:left="562" w:right="602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           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17A8884E" w14:textId="77777777" w:rsidR="00F53FB5" w:rsidRPr="00F4571D" w:rsidRDefault="00F53FB5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3781DC5F" w14:textId="77777777" w:rsidR="00F53FB5" w:rsidRPr="00F4571D" w:rsidRDefault="00F4571D">
            <w:pPr>
              <w:ind w:left="2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EFFFA8" w14:textId="77777777" w:rsidR="00F53FB5" w:rsidRPr="00F4571D" w:rsidRDefault="00F53FB5">
            <w:pPr>
              <w:spacing w:before="14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12F8D07" w14:textId="77777777" w:rsidR="00F53FB5" w:rsidRPr="00F4571D" w:rsidRDefault="00F4571D">
            <w:pPr>
              <w:ind w:left="33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6841F379" w14:textId="77777777" w:rsidR="00F53FB5" w:rsidRPr="00F4571D" w:rsidRDefault="00F4571D">
            <w:pPr>
              <w:spacing w:line="260" w:lineRule="exact"/>
              <w:ind w:left="112" w:right="20"/>
              <w:jc w:val="center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Such and Such University</w:t>
            </w:r>
          </w:p>
          <w:p w14:paraId="4526500F" w14:textId="77777777" w:rsidR="00F53FB5" w:rsidRPr="00F4571D" w:rsidRDefault="00F4571D">
            <w:pPr>
              <w:spacing w:before="19"/>
              <w:ind w:left="472" w:right="511"/>
              <w:jc w:val="center"/>
              <w:rPr>
                <w:rFonts w:asciiTheme="majorHAnsi" w:eastAsia="Palatino Linotype" w:hAnsiTheme="majorHAnsi" w:cs="Palatino Linotype"/>
              </w:rPr>
            </w:pPr>
            <w:r w:rsidRPr="00F4571D">
              <w:rPr>
                <w:rFonts w:asciiTheme="majorHAnsi" w:eastAsia="Palatino Linotype" w:hAnsiTheme="majorHAnsi" w:cs="Palatino Linotype"/>
              </w:rPr>
              <w:t>Di</w:t>
            </w:r>
            <w:r w:rsidRPr="00F4571D">
              <w:rPr>
                <w:rFonts w:asciiTheme="majorHAnsi" w:eastAsia="Palatino Linotype" w:hAnsiTheme="majorHAnsi" w:cs="Palatino Linotype"/>
                <w:spacing w:val="-15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 xml:space="preserve">. Marty </w:t>
            </w:r>
            <w:r w:rsidRPr="00F4571D">
              <w:rPr>
                <w:rFonts w:asciiTheme="majorHAnsi" w:eastAsia="Palatino Linotype" w:hAnsiTheme="majorHAnsi" w:cs="Palatino Linotype"/>
                <w:spacing w:val="-18"/>
              </w:rPr>
              <w:t>V</w:t>
            </w:r>
            <w:r w:rsidRPr="00F4571D">
              <w:rPr>
                <w:rFonts w:asciiTheme="majorHAnsi" w:eastAsia="Palatino Linotype" w:hAnsiTheme="majorHAnsi" w:cs="Palatino Linotype"/>
              </w:rPr>
              <w:t>an Bu</w:t>
            </w:r>
            <w:r w:rsidRPr="00F4571D">
              <w:rPr>
                <w:rFonts w:asciiTheme="majorHAnsi" w:eastAsia="Palatino Linotype" w:hAnsiTheme="majorHAnsi" w:cs="Palatino Linotype"/>
                <w:spacing w:val="-3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</w:rPr>
              <w:t>en</w:t>
            </w:r>
          </w:p>
        </w:tc>
      </w:tr>
      <w:tr w:rsidR="00F53FB5" w:rsidRPr="00F4571D" w14:paraId="70D15A66" w14:textId="77777777">
        <w:trPr>
          <w:trHeight w:hRule="exact" w:val="34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D1B1" w14:textId="77777777" w:rsidR="00F53FB5" w:rsidRPr="00F4571D" w:rsidRDefault="00F4571D">
            <w:pPr>
              <w:spacing w:line="26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...Charlie B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ow</w:t>
            </w:r>
            <w:r w:rsidRPr="00F4571D">
              <w:rPr>
                <w:rFonts w:asciiTheme="majorHAnsi" w:eastAsia="Palatino Linotype" w:hAnsiTheme="majorHAnsi" w:cs="Palatino Linotype"/>
                <w:spacing w:val="-7"/>
                <w:position w:val="1"/>
                <w:sz w:val="24"/>
                <w:szCs w:val="24"/>
              </w:rPr>
              <w:t>n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035D79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5D3A1" w14:textId="77777777" w:rsidR="00F53FB5" w:rsidRPr="00F4571D" w:rsidRDefault="00F4571D">
            <w:pPr>
              <w:spacing w:line="26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Snoop</w:t>
            </w:r>
            <w:r w:rsidRPr="00F4571D">
              <w:rPr>
                <w:rFonts w:asciiTheme="majorHAnsi" w:eastAsia="Palatino Linotype" w:hAnsiTheme="majorHAnsi" w:cs="Palatino Linotype"/>
                <w:spacing w:val="15"/>
                <w:position w:val="1"/>
                <w:sz w:val="24"/>
                <w:szCs w:val="24"/>
              </w:rPr>
              <w:t>y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3C34BE40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737358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3E1CC57E" w14:textId="77777777" w:rsidR="00F53FB5" w:rsidRPr="00F4571D" w:rsidRDefault="00F4571D">
            <w:pPr>
              <w:spacing w:line="260" w:lineRule="exact"/>
              <w:ind w:left="15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Shoestring P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oductions</w:t>
            </w:r>
          </w:p>
        </w:tc>
      </w:tr>
      <w:tr w:rsidR="00F53FB5" w:rsidRPr="00F4571D" w14:paraId="1E2FC340" w14:textId="77777777">
        <w:trPr>
          <w:trHeight w:hRule="exact" w:val="3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5DCEA" w14:textId="77777777" w:rsidR="00F53FB5" w:rsidRPr="00F4571D" w:rsidRDefault="00F4571D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Rock Hor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or Pictu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e Show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C78B92C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4C7B7" w14:textId="77777777" w:rsidR="00F53FB5" w:rsidRPr="00F4571D" w:rsidRDefault="00F4571D">
            <w:pPr>
              <w:spacing w:line="300" w:lineRule="exact"/>
              <w:ind w:left="6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Ri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f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f Ra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f</w:t>
            </w:r>
            <w:r w:rsidRPr="00F4571D">
              <w:rPr>
                <w:rFonts w:asciiTheme="majorHAnsi" w:eastAsia="Palatino Linotype" w:hAnsiTheme="majorHAnsi" w:cs="Palatino Linotype"/>
                <w:spacing w:val="-1"/>
                <w:sz w:val="24"/>
                <w:szCs w:val="24"/>
              </w:rPr>
              <w:t>f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2B4EA5B4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37A55D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08CF9264" w14:textId="77777777" w:rsidR="00F53FB5" w:rsidRPr="00F4571D" w:rsidRDefault="00F4571D">
            <w:pPr>
              <w:spacing w:line="300" w:lineRule="exact"/>
              <w:ind w:left="151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Artist Theat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e</w:t>
            </w:r>
            <w:r w:rsidRPr="00F4571D">
              <w:rPr>
                <w:rFonts w:asciiTheme="majorHAnsi" w:eastAsia="Palatino Linotype" w:hAnsiTheme="majorHAnsi" w:cs="Palatino Linotype"/>
                <w:spacing w:val="-9"/>
                <w:sz w:val="24"/>
                <w:szCs w:val="24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  <w:sz w:val="24"/>
                <w:szCs w:val="24"/>
              </w:rPr>
              <w:t>Association</w:t>
            </w:r>
          </w:p>
        </w:tc>
      </w:tr>
      <w:tr w:rsidR="00F53FB5" w:rsidRPr="00F4571D" w14:paraId="16CE916E" w14:textId="77777777">
        <w:trPr>
          <w:trHeight w:hRule="exact" w:val="40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22C35" w14:textId="77777777" w:rsidR="00F53FB5" w:rsidRPr="00F4571D" w:rsidRDefault="00F4571D">
            <w:pPr>
              <w:spacing w:line="300" w:lineRule="exact"/>
              <w:ind w:left="40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A</w:t>
            </w:r>
            <w:r w:rsidRPr="00F4571D">
              <w:rPr>
                <w:rFonts w:asciiTheme="majorHAnsi" w:eastAsia="Palatino Linotype" w:hAnsiTheme="majorHAnsi" w:cs="Palatino Linotype"/>
                <w:spacing w:val="-13"/>
                <w:position w:val="1"/>
                <w:sz w:val="24"/>
                <w:szCs w:val="24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Midsummer Night’s D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ea</w:t>
            </w:r>
            <w:r w:rsidRPr="00F4571D">
              <w:rPr>
                <w:rFonts w:asciiTheme="majorHAnsi" w:eastAsia="Palatino Linotype" w:hAnsiTheme="majorHAnsi" w:cs="Palatino Linotype"/>
                <w:spacing w:val="11"/>
                <w:position w:val="1"/>
                <w:sz w:val="24"/>
                <w:szCs w:val="24"/>
              </w:rPr>
              <w:t>m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646C02A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D15A" w14:textId="77777777" w:rsidR="00F53FB5" w:rsidRPr="00F4571D" w:rsidRDefault="00F4571D">
            <w:pPr>
              <w:spacing w:line="300" w:lineRule="exact"/>
              <w:ind w:left="61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Obe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o</w:t>
            </w:r>
            <w:r w:rsidRPr="00F4571D">
              <w:rPr>
                <w:rFonts w:asciiTheme="majorHAnsi" w:eastAsia="Palatino Linotype" w:hAnsiTheme="majorHAnsi" w:cs="Palatino Linotype"/>
                <w:spacing w:val="2"/>
                <w:position w:val="1"/>
                <w:sz w:val="24"/>
                <w:szCs w:val="24"/>
              </w:rPr>
              <w:t>n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14:paraId="5EDA53CB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CD7460" w14:textId="77777777" w:rsidR="00F53FB5" w:rsidRPr="00F4571D" w:rsidRDefault="00F53FB5">
            <w:pPr>
              <w:rPr>
                <w:rFonts w:asciiTheme="majorHAnsi" w:hAnsiTheme="majorHAnsi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14:paraId="7CF67AB6" w14:textId="77777777" w:rsidR="00F53FB5" w:rsidRPr="00F4571D" w:rsidRDefault="00F4571D">
            <w:pPr>
              <w:spacing w:line="300" w:lineRule="exact"/>
              <w:ind w:left="151"/>
              <w:rPr>
                <w:rFonts w:asciiTheme="majorHAnsi" w:eastAsia="Palatino Linotype" w:hAnsiTheme="majorHAnsi" w:cs="Palatino Linotype"/>
                <w:sz w:val="24"/>
                <w:szCs w:val="24"/>
              </w:rPr>
            </w:pP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Artist Theat</w:t>
            </w:r>
            <w:r w:rsidRPr="00F4571D">
              <w:rPr>
                <w:rFonts w:asciiTheme="majorHAnsi" w:eastAsia="Palatino Linotype" w:hAnsiTheme="majorHAnsi" w:cs="Palatino Linotype"/>
                <w:spacing w:val="-4"/>
                <w:position w:val="1"/>
                <w:sz w:val="24"/>
                <w:szCs w:val="24"/>
              </w:rPr>
              <w:t>r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e</w:t>
            </w:r>
            <w:r w:rsidRPr="00F4571D">
              <w:rPr>
                <w:rFonts w:asciiTheme="majorHAnsi" w:eastAsia="Palatino Linotype" w:hAnsiTheme="majorHAnsi" w:cs="Palatino Linotype"/>
                <w:spacing w:val="-9"/>
                <w:position w:val="1"/>
                <w:sz w:val="24"/>
                <w:szCs w:val="24"/>
              </w:rPr>
              <w:t xml:space="preserve"> </w:t>
            </w:r>
            <w:r w:rsidRPr="00F4571D">
              <w:rPr>
                <w:rFonts w:asciiTheme="majorHAnsi" w:eastAsia="Palatino Linotype" w:hAnsiTheme="majorHAnsi" w:cs="Palatino Linotype"/>
                <w:position w:val="1"/>
                <w:sz w:val="24"/>
                <w:szCs w:val="24"/>
              </w:rPr>
              <w:t>Association</w:t>
            </w:r>
          </w:p>
        </w:tc>
      </w:tr>
    </w:tbl>
    <w:p w14:paraId="0DADDF70" w14:textId="77777777" w:rsidR="00F53FB5" w:rsidRPr="00F4571D" w:rsidRDefault="00F53FB5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6261812F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51A5DC70" w14:textId="77777777" w:rsidR="00F53FB5" w:rsidRPr="00F4571D" w:rsidRDefault="00F4571D">
      <w:pPr>
        <w:spacing w:line="360" w:lineRule="exact"/>
        <w:ind w:left="140"/>
        <w:rPr>
          <w:rFonts w:asciiTheme="majorHAnsi" w:eastAsia="Palatino Linotype" w:hAnsiTheme="majorHAnsi" w:cs="Palatino Linotype"/>
          <w:sz w:val="30"/>
          <w:szCs w:val="30"/>
        </w:rPr>
      </w:pPr>
      <w:r w:rsidRPr="00F4571D"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  <w:t>Film:</w:t>
      </w:r>
    </w:p>
    <w:p w14:paraId="630691E5" w14:textId="77777777" w:rsidR="00F53FB5" w:rsidRPr="00F4571D" w:rsidRDefault="00F4571D">
      <w:pPr>
        <w:spacing w:line="300" w:lineRule="exact"/>
        <w:ind w:left="140"/>
        <w:rPr>
          <w:rFonts w:asciiTheme="majorHAnsi" w:eastAsia="Palatino Linotype" w:hAnsiTheme="majorHAnsi" w:cs="Palatino Linotype"/>
          <w:sz w:val="24"/>
          <w:szCs w:val="24"/>
        </w:rPr>
      </w:pPr>
      <w:r w:rsidRPr="00F4571D">
        <w:rPr>
          <w:rFonts w:asciiTheme="majorHAnsi" w:eastAsia="Palatino Linotype" w:hAnsiTheme="majorHAnsi" w:cs="Palatino Linotype"/>
          <w:position w:val="1"/>
          <w:sz w:val="24"/>
          <w:szCs w:val="24"/>
        </w:rPr>
        <w:t xml:space="preserve">Four Rooms                                        </w:t>
      </w:r>
      <w:r w:rsidRPr="00F4571D">
        <w:rPr>
          <w:rFonts w:asciiTheme="majorHAnsi" w:eastAsia="Palatino Linotype" w:hAnsiTheme="majorHAnsi" w:cs="Palatino Linotype"/>
          <w:spacing w:val="20"/>
          <w:position w:val="1"/>
          <w:sz w:val="24"/>
          <w:szCs w:val="24"/>
        </w:rPr>
        <w:t xml:space="preserve"> </w:t>
      </w:r>
      <w:r w:rsidRPr="00F4571D">
        <w:rPr>
          <w:rFonts w:asciiTheme="majorHAnsi" w:eastAsia="Palatino Linotype" w:hAnsiTheme="majorHAnsi" w:cs="Palatino Linotype"/>
          <w:position w:val="1"/>
          <w:sz w:val="24"/>
          <w:szCs w:val="24"/>
        </w:rPr>
        <w:t>Bell Hop (Lead</w:t>
      </w:r>
      <w:r w:rsidRPr="00F4571D">
        <w:rPr>
          <w:rFonts w:asciiTheme="majorHAnsi" w:eastAsia="Palatino Linotype" w:hAnsiTheme="majorHAnsi" w:cs="Palatino Linotype"/>
          <w:spacing w:val="-4"/>
          <w:position w:val="1"/>
          <w:sz w:val="24"/>
          <w:szCs w:val="24"/>
        </w:rPr>
        <w:t>)</w:t>
      </w:r>
      <w:r w:rsidRPr="00F4571D">
        <w:rPr>
          <w:rFonts w:asciiTheme="majorHAnsi" w:eastAsia="Palatino Linotype" w:hAnsiTheme="majorHAnsi" w:cs="Palatino Linotype"/>
          <w:position w:val="1"/>
          <w:sz w:val="24"/>
          <w:szCs w:val="24"/>
        </w:rPr>
        <w:t xml:space="preserve">                       Lion’s Gate Films</w:t>
      </w:r>
    </w:p>
    <w:p w14:paraId="0E17FCE6" w14:textId="77777777" w:rsidR="00F53FB5" w:rsidRPr="00F4571D" w:rsidRDefault="00F4571D">
      <w:pPr>
        <w:spacing w:before="19"/>
        <w:ind w:left="140"/>
        <w:rPr>
          <w:rFonts w:asciiTheme="majorHAnsi" w:eastAsia="Palatino Linotype" w:hAnsiTheme="majorHAnsi" w:cs="Palatino Linotype"/>
        </w:rPr>
      </w:pPr>
      <w:r w:rsidRPr="00F4571D">
        <w:rPr>
          <w:rFonts w:asciiTheme="majorHAnsi" w:eastAsia="Palatino Linotype" w:hAnsiTheme="majorHAnsi" w:cs="Palatino Linotype"/>
          <w:sz w:val="24"/>
          <w:szCs w:val="24"/>
        </w:rPr>
        <w:t xml:space="preserve">                                                                                                                        </w:t>
      </w:r>
      <w:r w:rsidRPr="00F4571D">
        <w:rPr>
          <w:rFonts w:asciiTheme="majorHAnsi" w:eastAsia="Palatino Linotype" w:hAnsiTheme="majorHAnsi" w:cs="Palatino Linotype"/>
        </w:rPr>
        <w:t>Di</w:t>
      </w:r>
      <w:r w:rsidRPr="00F4571D">
        <w:rPr>
          <w:rFonts w:asciiTheme="majorHAnsi" w:eastAsia="Palatino Linotype" w:hAnsiTheme="majorHAnsi" w:cs="Palatino Linotype"/>
          <w:spacing w:val="-15"/>
        </w:rPr>
        <w:t>r</w:t>
      </w:r>
      <w:r w:rsidRPr="00F4571D">
        <w:rPr>
          <w:rFonts w:asciiTheme="majorHAnsi" w:eastAsia="Palatino Linotype" w:hAnsiTheme="majorHAnsi" w:cs="Palatino Linotype"/>
        </w:rPr>
        <w:t>. Bill Harrison</w:t>
      </w:r>
    </w:p>
    <w:p w14:paraId="494DBCF3" w14:textId="77777777" w:rsidR="00F53FB5" w:rsidRPr="00F4571D" w:rsidRDefault="00F53FB5">
      <w:pPr>
        <w:spacing w:before="19" w:line="280" w:lineRule="exact"/>
        <w:rPr>
          <w:rFonts w:asciiTheme="majorHAnsi" w:hAnsiTheme="majorHAnsi"/>
          <w:sz w:val="28"/>
          <w:szCs w:val="28"/>
        </w:rPr>
        <w:sectPr w:rsidR="00F53FB5" w:rsidRPr="00F4571D">
          <w:type w:val="continuous"/>
          <w:pgSz w:w="12240" w:h="15840"/>
          <w:pgMar w:top="1240" w:right="1160" w:bottom="280" w:left="1120" w:header="720" w:footer="720" w:gutter="0"/>
          <w:cols w:space="720"/>
        </w:sectPr>
      </w:pPr>
    </w:p>
    <w:p w14:paraId="1D87320A" w14:textId="77777777" w:rsidR="00F4571D" w:rsidRDefault="00F4571D">
      <w:pPr>
        <w:spacing w:line="360" w:lineRule="exact"/>
        <w:ind w:left="140" w:right="-65"/>
        <w:rPr>
          <w:rFonts w:asciiTheme="majorHAnsi" w:eastAsia="Palatino Linotype" w:hAnsiTheme="majorHAnsi" w:cs="Palatino Linotype"/>
          <w:b/>
          <w:spacing w:val="-33"/>
          <w:position w:val="1"/>
          <w:sz w:val="30"/>
          <w:szCs w:val="30"/>
        </w:rPr>
      </w:pPr>
    </w:p>
    <w:p w14:paraId="4656955C" w14:textId="4A9A53A1" w:rsidR="00F53FB5" w:rsidRPr="00F4571D" w:rsidRDefault="00F4571D">
      <w:pPr>
        <w:spacing w:line="360" w:lineRule="exact"/>
        <w:ind w:left="140" w:right="-65"/>
        <w:rPr>
          <w:rFonts w:asciiTheme="majorHAnsi" w:eastAsia="Palatino Linotype" w:hAnsiTheme="majorHAnsi" w:cs="Palatino Linotype"/>
          <w:sz w:val="30"/>
          <w:szCs w:val="30"/>
        </w:rPr>
      </w:pPr>
      <w:r w:rsidRPr="00F4571D">
        <w:rPr>
          <w:rFonts w:asciiTheme="majorHAnsi" w:eastAsia="Palatino Linotype" w:hAnsiTheme="majorHAnsi" w:cs="Palatino Linotype"/>
          <w:b/>
          <w:spacing w:val="-33"/>
          <w:position w:val="1"/>
          <w:sz w:val="30"/>
          <w:szCs w:val="30"/>
        </w:rPr>
        <w:t>T</w:t>
      </w:r>
      <w:r w:rsidRPr="00F4571D"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  <w:t>raining:</w:t>
      </w:r>
    </w:p>
    <w:p w14:paraId="02ACD786" w14:textId="77777777" w:rsidR="00F53FB5" w:rsidRPr="00F4571D" w:rsidRDefault="00F4571D">
      <w:pPr>
        <w:spacing w:before="9" w:line="140" w:lineRule="exact"/>
        <w:rPr>
          <w:rFonts w:asciiTheme="majorHAnsi" w:hAnsiTheme="majorHAnsi"/>
          <w:sz w:val="14"/>
          <w:szCs w:val="14"/>
        </w:rPr>
      </w:pPr>
      <w:r w:rsidRPr="00F4571D">
        <w:rPr>
          <w:rFonts w:asciiTheme="majorHAnsi" w:hAnsiTheme="majorHAnsi"/>
        </w:rPr>
        <w:br w:type="column"/>
      </w:r>
    </w:p>
    <w:p w14:paraId="3BD4CEC7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598AF972" w14:textId="77777777" w:rsidR="00F4571D" w:rsidRDefault="00F4571D">
      <w:pPr>
        <w:ind w:left="-7" w:right="2296"/>
        <w:jc w:val="center"/>
        <w:rPr>
          <w:rFonts w:asciiTheme="majorHAnsi" w:eastAsia="Palatino Linotype" w:hAnsiTheme="majorHAnsi" w:cs="Palatino Linotype"/>
          <w:b/>
          <w:sz w:val="24"/>
          <w:szCs w:val="24"/>
        </w:rPr>
      </w:pPr>
    </w:p>
    <w:p w14:paraId="6E0D6A61" w14:textId="66976859" w:rsidR="00F53FB5" w:rsidRPr="00F4571D" w:rsidRDefault="00F4571D">
      <w:pPr>
        <w:ind w:left="-7" w:right="2296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F4571D">
        <w:rPr>
          <w:rFonts w:asciiTheme="majorHAnsi" w:eastAsia="Palatino Linotype" w:hAnsiTheme="majorHAnsi" w:cs="Palatino Linotype"/>
          <w:b/>
          <w:sz w:val="24"/>
          <w:szCs w:val="24"/>
        </w:rPr>
        <w:t>Such and Such Universit</w:t>
      </w:r>
      <w:r w:rsidRPr="00F4571D">
        <w:rPr>
          <w:rFonts w:asciiTheme="majorHAnsi" w:eastAsia="Palatino Linotype" w:hAnsiTheme="majorHAnsi" w:cs="Palatino Linotype"/>
          <w:b/>
          <w:spacing w:val="-22"/>
          <w:sz w:val="24"/>
          <w:szCs w:val="24"/>
        </w:rPr>
        <w:t>y</w:t>
      </w:r>
      <w:r w:rsidRPr="00F4571D">
        <w:rPr>
          <w:rFonts w:asciiTheme="majorHAnsi" w:eastAsia="Palatino Linotype" w:hAnsiTheme="majorHAnsi" w:cs="Palatino Linotype"/>
          <w:b/>
          <w:sz w:val="24"/>
          <w:szCs w:val="24"/>
        </w:rPr>
        <w:t>, B</w:t>
      </w:r>
      <w:r w:rsidRPr="00F4571D">
        <w:rPr>
          <w:rFonts w:asciiTheme="majorHAnsi" w:eastAsia="Palatino Linotype" w:hAnsiTheme="majorHAnsi" w:cs="Palatino Linotype"/>
          <w:b/>
          <w:spacing w:val="-13"/>
          <w:sz w:val="24"/>
          <w:szCs w:val="24"/>
        </w:rPr>
        <w:t>F</w:t>
      </w:r>
      <w:r w:rsidRPr="00F4571D">
        <w:rPr>
          <w:rFonts w:asciiTheme="majorHAnsi" w:eastAsia="Palatino Linotype" w:hAnsiTheme="majorHAnsi" w:cs="Palatino Linotype"/>
          <w:b/>
          <w:sz w:val="24"/>
          <w:szCs w:val="24"/>
        </w:rPr>
        <w:t>A</w:t>
      </w:r>
      <w:r w:rsidRPr="00F4571D">
        <w:rPr>
          <w:rFonts w:asciiTheme="majorHAnsi" w:eastAsia="Palatino Linotype" w:hAnsiTheme="majorHAnsi" w:cs="Palatino Linotype"/>
          <w:b/>
          <w:spacing w:val="-4"/>
          <w:sz w:val="24"/>
          <w:szCs w:val="24"/>
        </w:rPr>
        <w:t xml:space="preserve"> </w:t>
      </w:r>
      <w:r w:rsidRPr="00F4571D">
        <w:rPr>
          <w:rFonts w:asciiTheme="majorHAnsi" w:eastAsia="Palatino Linotype" w:hAnsiTheme="majorHAnsi" w:cs="Palatino Linotype"/>
          <w:b/>
          <w:sz w:val="24"/>
          <w:szCs w:val="24"/>
        </w:rPr>
        <w:t>Musical Theatre</w:t>
      </w:r>
    </w:p>
    <w:p w14:paraId="13B70407" w14:textId="77777777" w:rsidR="00F53FB5" w:rsidRPr="00F4571D" w:rsidRDefault="00F4571D">
      <w:pPr>
        <w:spacing w:line="240" w:lineRule="exact"/>
        <w:ind w:left="1174" w:right="3478"/>
        <w:jc w:val="center"/>
        <w:rPr>
          <w:rFonts w:asciiTheme="majorHAnsi" w:eastAsia="Palatino Linotype" w:hAnsiTheme="majorHAnsi" w:cs="Palatino Linotype"/>
        </w:rPr>
      </w:pPr>
      <w:r w:rsidRPr="00F4571D">
        <w:rPr>
          <w:rFonts w:asciiTheme="majorHAnsi" w:eastAsia="Palatino Linotype" w:hAnsiTheme="majorHAnsi" w:cs="Palatino Linotype"/>
          <w:position w:val="1"/>
        </w:rPr>
        <w:t xml:space="preserve">John </w:t>
      </w:r>
      <w:r w:rsidRPr="00F4571D">
        <w:rPr>
          <w:rFonts w:asciiTheme="majorHAnsi" w:eastAsia="Palatino Linotype" w:hAnsiTheme="majorHAnsi" w:cs="Palatino Linotype"/>
          <w:spacing w:val="-18"/>
          <w:position w:val="1"/>
        </w:rPr>
        <w:t>T</w:t>
      </w:r>
      <w:r w:rsidRPr="00F4571D">
        <w:rPr>
          <w:rFonts w:asciiTheme="majorHAnsi" w:eastAsia="Palatino Linotype" w:hAnsiTheme="majorHAnsi" w:cs="Palatino Linotype"/>
          <w:position w:val="1"/>
        </w:rPr>
        <w:t>yle</w:t>
      </w:r>
      <w:r w:rsidRPr="00F4571D">
        <w:rPr>
          <w:rFonts w:asciiTheme="majorHAnsi" w:eastAsia="Palatino Linotype" w:hAnsiTheme="majorHAnsi" w:cs="Palatino Linotype"/>
          <w:spacing w:val="-15"/>
          <w:position w:val="1"/>
        </w:rPr>
        <w:t>r</w:t>
      </w:r>
      <w:r w:rsidRPr="00F4571D">
        <w:rPr>
          <w:rFonts w:asciiTheme="majorHAnsi" w:eastAsia="Palatino Linotype" w:hAnsiTheme="majorHAnsi" w:cs="Palatino Linotype"/>
          <w:position w:val="1"/>
        </w:rPr>
        <w:t xml:space="preserve">, Jim Polk, Zach </w:t>
      </w:r>
      <w:r w:rsidRPr="00F4571D">
        <w:rPr>
          <w:rFonts w:asciiTheme="majorHAnsi" w:eastAsia="Palatino Linotype" w:hAnsiTheme="majorHAnsi" w:cs="Palatino Linotype"/>
          <w:spacing w:val="-18"/>
          <w:position w:val="1"/>
        </w:rPr>
        <w:t>T</w:t>
      </w:r>
      <w:r w:rsidRPr="00F4571D">
        <w:rPr>
          <w:rFonts w:asciiTheme="majorHAnsi" w:eastAsia="Palatino Linotype" w:hAnsiTheme="majorHAnsi" w:cs="Palatino Linotype"/>
          <w:position w:val="1"/>
        </w:rPr>
        <w:t>aylor</w:t>
      </w:r>
    </w:p>
    <w:p w14:paraId="6F222C86" w14:textId="77777777" w:rsidR="00F53FB5" w:rsidRPr="00F4571D" w:rsidRDefault="00F4571D">
      <w:pPr>
        <w:spacing w:line="300" w:lineRule="exact"/>
        <w:ind w:left="-38" w:right="2266"/>
        <w:jc w:val="center"/>
        <w:rPr>
          <w:rFonts w:asciiTheme="majorHAnsi" w:eastAsia="Palatino Linotype" w:hAnsiTheme="majorHAnsi" w:cs="Palatino Linotype"/>
          <w:sz w:val="24"/>
          <w:szCs w:val="24"/>
        </w:rPr>
      </w:pPr>
      <w:r w:rsidRPr="00F4571D">
        <w:rPr>
          <w:rFonts w:asciiTheme="majorHAnsi" w:eastAsia="Palatino Linotype" w:hAnsiTheme="majorHAnsi" w:cs="Palatino Linotype"/>
          <w:b/>
          <w:position w:val="1"/>
          <w:sz w:val="24"/>
          <w:szCs w:val="24"/>
        </w:rPr>
        <w:t xml:space="preserve">Artist </w:t>
      </w:r>
      <w:r w:rsidRPr="00F4571D">
        <w:rPr>
          <w:rFonts w:asciiTheme="majorHAnsi" w:eastAsia="Palatino Linotype" w:hAnsiTheme="majorHAnsi" w:cs="Palatino Linotype"/>
          <w:b/>
          <w:position w:val="1"/>
          <w:sz w:val="24"/>
          <w:szCs w:val="24"/>
        </w:rPr>
        <w:t>Theatre Association Summer Intensive ’09</w:t>
      </w:r>
    </w:p>
    <w:p w14:paraId="0D13026D" w14:textId="77777777" w:rsidR="00F53FB5" w:rsidRPr="00F4571D" w:rsidRDefault="00F4571D">
      <w:pPr>
        <w:spacing w:line="240" w:lineRule="exact"/>
        <w:ind w:left="834" w:right="3137"/>
        <w:jc w:val="center"/>
        <w:rPr>
          <w:rFonts w:asciiTheme="majorHAnsi" w:eastAsia="Palatino Linotype" w:hAnsiTheme="majorHAnsi" w:cs="Palatino Linotype"/>
        </w:rPr>
        <w:sectPr w:rsidR="00F53FB5" w:rsidRPr="00F4571D">
          <w:type w:val="continuous"/>
          <w:pgSz w:w="12240" w:h="15840"/>
          <w:pgMar w:top="1240" w:right="1160" w:bottom="280" w:left="1120" w:header="720" w:footer="720" w:gutter="0"/>
          <w:cols w:num="2" w:space="720" w:equalWidth="0">
            <w:col w:w="1383" w:space="961"/>
            <w:col w:w="7616"/>
          </w:cols>
        </w:sectPr>
      </w:pPr>
      <w:r w:rsidRPr="00F4571D">
        <w:rPr>
          <w:rFonts w:asciiTheme="majorHAnsi" w:eastAsia="Palatino Linotype" w:hAnsiTheme="majorHAnsi" w:cs="Palatino Linotype"/>
        </w:rPr>
        <w:t>Mil Filmo</w:t>
      </w:r>
      <w:r w:rsidRPr="00F4571D">
        <w:rPr>
          <w:rFonts w:asciiTheme="majorHAnsi" w:eastAsia="Palatino Linotype" w:hAnsiTheme="majorHAnsi" w:cs="Palatino Linotype"/>
          <w:spacing w:val="-3"/>
        </w:rPr>
        <w:t>r</w:t>
      </w:r>
      <w:r w:rsidRPr="00F4571D">
        <w:rPr>
          <w:rFonts w:asciiTheme="majorHAnsi" w:eastAsia="Palatino Linotype" w:hAnsiTheme="majorHAnsi" w:cs="Palatino Linotype"/>
        </w:rPr>
        <w:t>e, Frank Pie</w:t>
      </w:r>
      <w:r w:rsidRPr="00F4571D">
        <w:rPr>
          <w:rFonts w:asciiTheme="majorHAnsi" w:eastAsia="Palatino Linotype" w:hAnsiTheme="majorHAnsi" w:cs="Palatino Linotype"/>
          <w:spacing w:val="-3"/>
        </w:rPr>
        <w:t>r</w:t>
      </w:r>
      <w:r w:rsidRPr="00F4571D">
        <w:rPr>
          <w:rFonts w:asciiTheme="majorHAnsi" w:eastAsia="Palatino Linotype" w:hAnsiTheme="majorHAnsi" w:cs="Palatino Linotype"/>
        </w:rPr>
        <w:t>ce, Jim Buchanan</w:t>
      </w:r>
    </w:p>
    <w:p w14:paraId="2D50B8E2" w14:textId="77F9DBEF" w:rsidR="00F53FB5" w:rsidRPr="00F4571D" w:rsidRDefault="00F53FB5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0CD1932A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3D464765" w14:textId="77777777" w:rsidR="00F53FB5" w:rsidRPr="00F4571D" w:rsidRDefault="00F4571D">
      <w:pPr>
        <w:spacing w:line="360" w:lineRule="exact"/>
        <w:ind w:left="140"/>
        <w:rPr>
          <w:rFonts w:asciiTheme="majorHAnsi" w:eastAsia="Palatino Linotype" w:hAnsiTheme="majorHAnsi" w:cs="Palatino Linotype"/>
          <w:sz w:val="30"/>
          <w:szCs w:val="30"/>
        </w:rPr>
      </w:pPr>
      <w:r w:rsidRPr="00F4571D">
        <w:rPr>
          <w:rFonts w:asciiTheme="majorHAnsi" w:eastAsia="Palatino Linotype" w:hAnsiTheme="majorHAnsi" w:cs="Palatino Linotype"/>
          <w:b/>
          <w:position w:val="1"/>
          <w:sz w:val="30"/>
          <w:szCs w:val="30"/>
        </w:rPr>
        <w:t>Special Skills:</w:t>
      </w:r>
    </w:p>
    <w:p w14:paraId="4C2DCC07" w14:textId="77777777" w:rsidR="00F53FB5" w:rsidRPr="00F4571D" w:rsidRDefault="00F4571D">
      <w:pPr>
        <w:spacing w:line="280" w:lineRule="exact"/>
        <w:ind w:left="164"/>
        <w:rPr>
          <w:rFonts w:asciiTheme="majorHAnsi" w:eastAsia="Palatino Linotype" w:hAnsiTheme="majorHAnsi" w:cs="Palatino Linotype"/>
          <w:sz w:val="24"/>
          <w:szCs w:val="24"/>
        </w:rPr>
      </w:pPr>
      <w:r w:rsidRPr="00F4571D">
        <w:rPr>
          <w:rFonts w:asciiTheme="majorHAnsi" w:eastAsia="Palatino Linotype" w:hAnsiTheme="majorHAnsi" w:cs="Palatino Linotype"/>
          <w:sz w:val="24"/>
          <w:szCs w:val="24"/>
        </w:rPr>
        <w:t>Juggling, Snowboa</w:t>
      </w:r>
      <w:r w:rsidRPr="00F4571D">
        <w:rPr>
          <w:rFonts w:asciiTheme="majorHAnsi" w:eastAsia="Palatino Linotype" w:hAnsiTheme="majorHAnsi" w:cs="Palatino Linotype"/>
          <w:spacing w:val="-4"/>
          <w:sz w:val="24"/>
          <w:szCs w:val="24"/>
        </w:rPr>
        <w:t>r</w:t>
      </w:r>
      <w:r w:rsidRPr="00F4571D">
        <w:rPr>
          <w:rFonts w:asciiTheme="majorHAnsi" w:eastAsia="Palatino Linotype" w:hAnsiTheme="majorHAnsi" w:cs="Palatino Linotype"/>
          <w:sz w:val="24"/>
          <w:szCs w:val="24"/>
        </w:rPr>
        <w:t>ding, Beginner Guita</w:t>
      </w:r>
      <w:r w:rsidRPr="00F4571D">
        <w:rPr>
          <w:rFonts w:asciiTheme="majorHAnsi" w:eastAsia="Palatino Linotype" w:hAnsiTheme="majorHAnsi" w:cs="Palatino Linotype"/>
          <w:spacing w:val="-18"/>
          <w:sz w:val="24"/>
          <w:szCs w:val="24"/>
        </w:rPr>
        <w:t>r</w:t>
      </w:r>
      <w:r w:rsidRPr="00F4571D">
        <w:rPr>
          <w:rFonts w:asciiTheme="majorHAnsi" w:eastAsia="Palatino Linotype" w:hAnsiTheme="majorHAnsi" w:cs="Palatino Linotype"/>
          <w:sz w:val="24"/>
          <w:szCs w:val="24"/>
        </w:rPr>
        <w:t>, Intermediate Spanish, Drive</w:t>
      </w:r>
      <w:r w:rsidRPr="00F4571D">
        <w:rPr>
          <w:rFonts w:asciiTheme="majorHAnsi" w:eastAsia="Palatino Linotype" w:hAnsiTheme="majorHAnsi" w:cs="Palatino Linotype"/>
          <w:spacing w:val="18"/>
          <w:sz w:val="24"/>
          <w:szCs w:val="24"/>
        </w:rPr>
        <w:t>r</w:t>
      </w:r>
      <w:r w:rsidRPr="00F4571D">
        <w:rPr>
          <w:rFonts w:asciiTheme="majorHAnsi" w:eastAsia="Palatino Linotype" w:hAnsiTheme="majorHAnsi" w:cs="Palatino Linotype"/>
          <w:sz w:val="24"/>
          <w:szCs w:val="24"/>
        </w:rPr>
        <w:t>’s License, Passport</w:t>
      </w:r>
    </w:p>
    <w:p w14:paraId="13F8F652" w14:textId="77777777" w:rsidR="00F53FB5" w:rsidRPr="00F4571D" w:rsidRDefault="00F53FB5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510E7018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31EF2D6C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3FAE66DF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20AD3C4D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30EF0DCC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5DF10AF2" w14:textId="77777777" w:rsidR="00F53FB5" w:rsidRPr="00F4571D" w:rsidRDefault="00F53FB5">
      <w:pPr>
        <w:spacing w:line="200" w:lineRule="exact"/>
        <w:rPr>
          <w:rFonts w:asciiTheme="majorHAnsi" w:hAnsiTheme="majorHAnsi"/>
        </w:rPr>
      </w:pPr>
    </w:p>
    <w:p w14:paraId="033DDCD4" w14:textId="43905F75" w:rsidR="00F53FB5" w:rsidRPr="00F4571D" w:rsidRDefault="00F53FB5">
      <w:pPr>
        <w:spacing w:before="38"/>
        <w:ind w:right="100"/>
        <w:jc w:val="right"/>
        <w:rPr>
          <w:rFonts w:asciiTheme="majorHAnsi" w:eastAsia="Georgia" w:hAnsiTheme="majorHAnsi" w:cs="Georgia"/>
        </w:rPr>
      </w:pPr>
    </w:p>
    <w:sectPr w:rsidR="00F53FB5" w:rsidRPr="00F4571D">
      <w:type w:val="continuous"/>
      <w:pgSz w:w="12240" w:h="15840"/>
      <w:pgMar w:top="1240" w:right="116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A6F9E"/>
    <w:multiLevelType w:val="multilevel"/>
    <w:tmpl w:val="923205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FB5"/>
    <w:rsid w:val="00F4571D"/>
    <w:rsid w:val="00F5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2FFE522"/>
  <w15:docId w15:val="{D3166C62-3B54-48D6-9D21-7AAD08BF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2021-03-17T14:04:00Z</dcterms:created>
  <dcterms:modified xsi:type="dcterms:W3CDTF">2021-03-17T14:06:00Z</dcterms:modified>
</cp:coreProperties>
</file>